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F16C7" w:rsidRDefault="008F16C7">
      <w:pPr>
        <w:rPr>
          <w:rFonts w:ascii="宋体" w:hAnsi="宋体" w:hint="eastAsia"/>
          <w:sz w:val="28"/>
        </w:rPr>
      </w:pPr>
      <w:r>
        <w:rPr>
          <w:rFonts w:ascii="黑体" w:eastAsia="黑体" w:hAnsi="宋体" w:hint="eastAsia"/>
          <w:sz w:val="28"/>
        </w:rPr>
        <w:t>表</w:t>
      </w:r>
      <w:proofErr w:type="gramStart"/>
      <w:r>
        <w:rPr>
          <w:rFonts w:ascii="黑体" w:eastAsia="黑体" w:hAnsi="宋体" w:hint="eastAsia"/>
          <w:sz w:val="28"/>
        </w:rPr>
        <w:t>一</w:t>
      </w:r>
      <w:proofErr w:type="gramEnd"/>
      <w:r>
        <w:rPr>
          <w:rFonts w:ascii="黑体" w:eastAsia="黑体" w:hAnsi="宋体" w:hint="eastAsia"/>
          <w:sz w:val="28"/>
        </w:rPr>
        <w:t>：</w:t>
      </w:r>
      <w:r>
        <w:rPr>
          <w:rFonts w:ascii="宋体" w:hAnsi="宋体" w:hint="eastAsia"/>
          <w:sz w:val="28"/>
        </w:rPr>
        <w:t xml:space="preserve">    </w:t>
      </w:r>
      <w:r>
        <w:rPr>
          <w:rFonts w:ascii="隶书" w:eastAsia="隶书" w:hint="eastAsia"/>
          <w:sz w:val="32"/>
        </w:rPr>
        <w:t>第</w:t>
      </w:r>
      <w:r w:rsidR="001B385F">
        <w:rPr>
          <w:rFonts w:ascii="隶书" w:eastAsia="隶书" w:hint="eastAsia"/>
          <w:sz w:val="32"/>
        </w:rPr>
        <w:t>八</w:t>
      </w:r>
      <w:r>
        <w:rPr>
          <w:rFonts w:ascii="隶书" w:eastAsia="隶书" w:hint="eastAsia"/>
          <w:sz w:val="32"/>
        </w:rPr>
        <w:t>届全国规范汉字书写大赛报名表</w:t>
      </w:r>
      <w:r>
        <w:rPr>
          <w:rFonts w:ascii="宋体" w:hint="eastAsia"/>
        </w:rPr>
        <w:t>（集体必填）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1"/>
        <w:gridCol w:w="1589"/>
        <w:gridCol w:w="1365"/>
        <w:gridCol w:w="1470"/>
        <w:gridCol w:w="876"/>
        <w:gridCol w:w="1523"/>
      </w:tblGrid>
      <w:tr w:rsidR="008F16C7">
        <w:trPr>
          <w:cantSplit/>
          <w:jc w:val="center"/>
        </w:trPr>
        <w:tc>
          <w:tcPr>
            <w:tcW w:w="1351" w:type="dxa"/>
            <w:tcBorders>
              <w:top w:val="double" w:sz="4" w:space="0" w:color="auto"/>
              <w:left w:val="double" w:sz="4" w:space="0" w:color="auto"/>
            </w:tcBorders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单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位</w:t>
            </w:r>
          </w:p>
        </w:tc>
        <w:tc>
          <w:tcPr>
            <w:tcW w:w="4424" w:type="dxa"/>
            <w:gridSpan w:val="3"/>
            <w:tcBorders>
              <w:top w:val="double" w:sz="4" w:space="0" w:color="auto"/>
            </w:tcBorders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876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邮编</w:t>
            </w:r>
          </w:p>
        </w:tc>
        <w:tc>
          <w:tcPr>
            <w:tcW w:w="1523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</w:tr>
      <w:tr w:rsidR="008F16C7">
        <w:trPr>
          <w:cantSplit/>
          <w:trHeight w:val="839"/>
          <w:jc w:val="center"/>
        </w:trPr>
        <w:tc>
          <w:tcPr>
            <w:tcW w:w="1351" w:type="dxa"/>
            <w:tcBorders>
              <w:left w:val="doub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详细地址</w:t>
            </w:r>
          </w:p>
        </w:tc>
        <w:tc>
          <w:tcPr>
            <w:tcW w:w="6823" w:type="dxa"/>
            <w:gridSpan w:val="5"/>
            <w:tcBorders>
              <w:right w:val="double" w:sz="4" w:space="0" w:color="auto"/>
            </w:tcBorders>
            <w:vAlign w:val="center"/>
          </w:tcPr>
          <w:p w:rsidR="008F16C7" w:rsidRPr="00725750" w:rsidRDefault="008F16C7">
            <w:pPr>
              <w:jc w:val="center"/>
              <w:rPr>
                <w:rFonts w:hint="eastAsia"/>
                <w:color w:val="808080"/>
              </w:rPr>
            </w:pPr>
            <w:r w:rsidRPr="00725750">
              <w:rPr>
                <w:rFonts w:hint="eastAsia"/>
                <w:color w:val="808080"/>
              </w:rPr>
              <w:t>省（自治区、直辖市）</w:t>
            </w:r>
            <w:r w:rsidRPr="00725750">
              <w:rPr>
                <w:rFonts w:hint="eastAsia"/>
                <w:color w:val="808080"/>
              </w:rPr>
              <w:t xml:space="preserve">      </w:t>
            </w:r>
            <w:r w:rsidRPr="00725750">
              <w:rPr>
                <w:rFonts w:hint="eastAsia"/>
                <w:color w:val="808080"/>
              </w:rPr>
              <w:t>市（县）</w:t>
            </w:r>
            <w:r w:rsidRPr="00725750">
              <w:rPr>
                <w:rFonts w:hint="eastAsia"/>
                <w:color w:val="808080"/>
              </w:rPr>
              <w:t xml:space="preserve">       </w:t>
            </w:r>
            <w:r w:rsidRPr="00725750">
              <w:rPr>
                <w:rFonts w:hint="eastAsia"/>
                <w:color w:val="808080"/>
              </w:rPr>
              <w:t>乡（镇）</w:t>
            </w:r>
          </w:p>
        </w:tc>
      </w:tr>
      <w:tr w:rsidR="008F16C7">
        <w:trPr>
          <w:cantSplit/>
          <w:jc w:val="center"/>
        </w:trPr>
        <w:tc>
          <w:tcPr>
            <w:tcW w:w="1351" w:type="dxa"/>
            <w:tcBorders>
              <w:left w:val="double" w:sz="4" w:space="0" w:color="auto"/>
            </w:tcBorders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电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话</w:t>
            </w:r>
          </w:p>
        </w:tc>
        <w:tc>
          <w:tcPr>
            <w:tcW w:w="6823" w:type="dxa"/>
            <w:gridSpan w:val="5"/>
            <w:tcBorders>
              <w:right w:val="double" w:sz="4" w:space="0" w:color="auto"/>
            </w:tcBorders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</w:tr>
      <w:tr w:rsidR="008F16C7">
        <w:trPr>
          <w:cantSplit/>
          <w:jc w:val="center"/>
        </w:trPr>
        <w:tc>
          <w:tcPr>
            <w:tcW w:w="1351" w:type="dxa"/>
            <w:tcBorders>
              <w:left w:val="double" w:sz="4" w:space="0" w:color="auto"/>
            </w:tcBorders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组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织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人</w:t>
            </w:r>
          </w:p>
        </w:tc>
        <w:tc>
          <w:tcPr>
            <w:tcW w:w="4424" w:type="dxa"/>
            <w:gridSpan w:val="3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职务</w:t>
            </w:r>
          </w:p>
        </w:tc>
        <w:tc>
          <w:tcPr>
            <w:tcW w:w="15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</w:tr>
      <w:tr w:rsidR="008F16C7">
        <w:trPr>
          <w:cantSplit/>
          <w:jc w:val="center"/>
        </w:trPr>
        <w:tc>
          <w:tcPr>
            <w:tcW w:w="1351" w:type="dxa"/>
            <w:tcBorders>
              <w:left w:val="double" w:sz="4" w:space="0" w:color="auto"/>
              <w:bottom w:val="double" w:sz="4" w:space="0" w:color="auto"/>
            </w:tcBorders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参赛人数</w:t>
            </w:r>
          </w:p>
        </w:tc>
        <w:tc>
          <w:tcPr>
            <w:tcW w:w="1589" w:type="dxa"/>
            <w:tcBorders>
              <w:bottom w:val="double" w:sz="4" w:space="0" w:color="auto"/>
            </w:tcBorders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1365" w:type="dxa"/>
            <w:tcBorders>
              <w:bottom w:val="double" w:sz="4" w:space="0" w:color="auto"/>
              <w:right w:val="single" w:sz="4" w:space="0" w:color="auto"/>
            </w:tcBorders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作品件数</w:t>
            </w:r>
          </w:p>
        </w:tc>
        <w:tc>
          <w:tcPr>
            <w:tcW w:w="1470" w:type="dxa"/>
            <w:tcBorders>
              <w:bottom w:val="double" w:sz="4" w:space="0" w:color="auto"/>
              <w:right w:val="single" w:sz="4" w:space="0" w:color="auto"/>
            </w:tcBorders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876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金额</w:t>
            </w:r>
          </w:p>
        </w:tc>
        <w:tc>
          <w:tcPr>
            <w:tcW w:w="1523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</w:tr>
    </w:tbl>
    <w:p w:rsidR="008F16C7" w:rsidRDefault="008F16C7">
      <w:pPr>
        <w:rPr>
          <w:rFonts w:ascii="黑体" w:eastAsia="黑体" w:hAnsi="宋体" w:hint="eastAsia"/>
          <w:sz w:val="10"/>
        </w:rPr>
      </w:pPr>
    </w:p>
    <w:p w:rsidR="008F16C7" w:rsidRDefault="008F16C7">
      <w:pPr>
        <w:rPr>
          <w:rFonts w:ascii="宋体" w:hAnsi="宋体" w:hint="eastAsia"/>
          <w:sz w:val="28"/>
        </w:rPr>
      </w:pPr>
      <w:r>
        <w:rPr>
          <w:rFonts w:ascii="黑体" w:eastAsia="黑体" w:hAnsi="宋体" w:hint="eastAsia"/>
          <w:sz w:val="28"/>
        </w:rPr>
        <w:t>表二：</w:t>
      </w:r>
      <w:r>
        <w:rPr>
          <w:rFonts w:ascii="宋体" w:hAnsi="宋体" w:hint="eastAsia"/>
          <w:sz w:val="28"/>
        </w:rPr>
        <w:t xml:space="preserve">  </w:t>
      </w:r>
      <w:r>
        <w:rPr>
          <w:rFonts w:ascii="隶书" w:eastAsia="隶书" w:hint="eastAsia"/>
          <w:sz w:val="32"/>
        </w:rPr>
        <w:t>第</w:t>
      </w:r>
      <w:r w:rsidR="001B385F">
        <w:rPr>
          <w:rFonts w:ascii="隶书" w:eastAsia="隶书" w:hint="eastAsia"/>
          <w:sz w:val="32"/>
        </w:rPr>
        <w:t>八</w:t>
      </w:r>
      <w:r>
        <w:rPr>
          <w:rFonts w:ascii="隶书" w:eastAsia="隶书" w:hint="eastAsia"/>
          <w:sz w:val="32"/>
        </w:rPr>
        <w:t>届全国规范汉字书写大赛作品登记表</w:t>
      </w:r>
      <w:r>
        <w:rPr>
          <w:rFonts w:ascii="宋体" w:hint="eastAsia"/>
        </w:rPr>
        <w:t>（集体必填）</w:t>
      </w:r>
    </w:p>
    <w:tbl>
      <w:tblPr>
        <w:tblW w:w="0" w:type="auto"/>
        <w:jc w:val="center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0"/>
        <w:gridCol w:w="1260"/>
        <w:gridCol w:w="804"/>
        <w:gridCol w:w="840"/>
        <w:gridCol w:w="981"/>
        <w:gridCol w:w="840"/>
        <w:gridCol w:w="1050"/>
        <w:gridCol w:w="1415"/>
      </w:tblGrid>
      <w:tr w:rsidR="008F16C7" w:rsidTr="006615B8">
        <w:trPr>
          <w:jc w:val="center"/>
        </w:trPr>
        <w:tc>
          <w:tcPr>
            <w:tcW w:w="84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序号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姓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名</w:t>
            </w:r>
          </w:p>
        </w:tc>
        <w:tc>
          <w:tcPr>
            <w:tcW w:w="804" w:type="dxa"/>
            <w:tcBorders>
              <w:top w:val="doub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性别</w:t>
            </w:r>
          </w:p>
        </w:tc>
        <w:tc>
          <w:tcPr>
            <w:tcW w:w="840" w:type="dxa"/>
            <w:tcBorders>
              <w:top w:val="doub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年龄</w:t>
            </w:r>
          </w:p>
        </w:tc>
        <w:tc>
          <w:tcPr>
            <w:tcW w:w="981" w:type="dxa"/>
            <w:tcBorders>
              <w:top w:val="doub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组别</w:t>
            </w:r>
          </w:p>
        </w:tc>
        <w:tc>
          <w:tcPr>
            <w:tcW w:w="840" w:type="dxa"/>
            <w:tcBorders>
              <w:top w:val="doub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班级</w:t>
            </w:r>
          </w:p>
        </w:tc>
        <w:tc>
          <w:tcPr>
            <w:tcW w:w="1050" w:type="dxa"/>
            <w:tcBorders>
              <w:top w:val="double" w:sz="4" w:space="0" w:color="auto"/>
            </w:tcBorders>
            <w:vAlign w:val="center"/>
          </w:tcPr>
          <w:p w:rsidR="008F16C7" w:rsidRDefault="00682BD4">
            <w:pPr>
              <w:jc w:val="center"/>
              <w:rPr>
                <w:rFonts w:hint="eastAsia"/>
                <w:sz w:val="28"/>
              </w:rPr>
            </w:pPr>
            <w:proofErr w:type="gramStart"/>
            <w:r>
              <w:rPr>
                <w:rFonts w:hint="eastAsia"/>
                <w:sz w:val="28"/>
              </w:rPr>
              <w:t>笔种</w:t>
            </w:r>
            <w:proofErr w:type="gramEnd"/>
          </w:p>
        </w:tc>
        <w:tc>
          <w:tcPr>
            <w:tcW w:w="141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辅导老师</w:t>
            </w:r>
          </w:p>
        </w:tc>
      </w:tr>
      <w:tr w:rsidR="008F16C7" w:rsidTr="006615B8">
        <w:trPr>
          <w:jc w:val="center"/>
        </w:trPr>
        <w:tc>
          <w:tcPr>
            <w:tcW w:w="840" w:type="dxa"/>
            <w:tcBorders>
              <w:left w:val="doub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260" w:type="dxa"/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804" w:type="dxa"/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840" w:type="dxa"/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981" w:type="dxa"/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840" w:type="dxa"/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1050" w:type="dxa"/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1415" w:type="dxa"/>
            <w:tcBorders>
              <w:right w:val="double" w:sz="4" w:space="0" w:color="auto"/>
            </w:tcBorders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</w:tr>
      <w:tr w:rsidR="008F16C7" w:rsidTr="006615B8">
        <w:trPr>
          <w:jc w:val="center"/>
        </w:trPr>
        <w:tc>
          <w:tcPr>
            <w:tcW w:w="840" w:type="dxa"/>
            <w:tcBorders>
              <w:left w:val="doub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1260" w:type="dxa"/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804" w:type="dxa"/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840" w:type="dxa"/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981" w:type="dxa"/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840" w:type="dxa"/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1050" w:type="dxa"/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1415" w:type="dxa"/>
            <w:tcBorders>
              <w:right w:val="double" w:sz="4" w:space="0" w:color="auto"/>
            </w:tcBorders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</w:tr>
      <w:tr w:rsidR="008F16C7" w:rsidTr="006615B8">
        <w:trPr>
          <w:jc w:val="center"/>
        </w:trPr>
        <w:tc>
          <w:tcPr>
            <w:tcW w:w="840" w:type="dxa"/>
            <w:tcBorders>
              <w:left w:val="doub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1260" w:type="dxa"/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804" w:type="dxa"/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840" w:type="dxa"/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981" w:type="dxa"/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840" w:type="dxa"/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1050" w:type="dxa"/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1415" w:type="dxa"/>
            <w:tcBorders>
              <w:right w:val="double" w:sz="4" w:space="0" w:color="auto"/>
            </w:tcBorders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</w:tr>
      <w:tr w:rsidR="008F16C7" w:rsidTr="006615B8">
        <w:trPr>
          <w:jc w:val="center"/>
        </w:trPr>
        <w:tc>
          <w:tcPr>
            <w:tcW w:w="84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F16C7" w:rsidRPr="002D10F6" w:rsidRDefault="00A3149B">
            <w:pPr>
              <w:jc w:val="center"/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</w:tr>
    </w:tbl>
    <w:p w:rsidR="008F16C7" w:rsidRDefault="008F16C7">
      <w:pPr>
        <w:rPr>
          <w:rFonts w:ascii="黑体" w:eastAsia="黑体" w:hAnsi="宋体" w:hint="eastAsia"/>
          <w:sz w:val="10"/>
        </w:rPr>
      </w:pPr>
    </w:p>
    <w:p w:rsidR="008F16C7" w:rsidRDefault="008F16C7">
      <w:pPr>
        <w:rPr>
          <w:rFonts w:ascii="宋体" w:hAnsi="宋体" w:hint="eastAsia"/>
          <w:sz w:val="28"/>
        </w:rPr>
      </w:pPr>
      <w:r>
        <w:rPr>
          <w:rFonts w:ascii="黑体" w:eastAsia="黑体" w:hAnsi="宋体" w:hint="eastAsia"/>
          <w:sz w:val="28"/>
        </w:rPr>
        <w:t>表三：</w:t>
      </w:r>
      <w:r>
        <w:rPr>
          <w:rFonts w:ascii="宋体" w:hAnsi="宋体" w:hint="eastAsia"/>
          <w:sz w:val="28"/>
        </w:rPr>
        <w:t xml:space="preserve">            </w:t>
      </w:r>
      <w:r>
        <w:rPr>
          <w:rFonts w:ascii="隶书" w:eastAsia="隶书" w:hint="eastAsia"/>
          <w:sz w:val="32"/>
        </w:rPr>
        <w:t>参赛作品登记卡</w:t>
      </w:r>
      <w:r>
        <w:rPr>
          <w:rFonts w:ascii="宋体" w:hint="eastAsia"/>
        </w:rPr>
        <w:t>（参赛者必填）</w:t>
      </w:r>
    </w:p>
    <w:tbl>
      <w:tblPr>
        <w:tblW w:w="0" w:type="auto"/>
        <w:jc w:val="center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0"/>
        <w:gridCol w:w="953"/>
        <w:gridCol w:w="783"/>
        <w:gridCol w:w="315"/>
        <w:gridCol w:w="735"/>
        <w:gridCol w:w="105"/>
        <w:gridCol w:w="420"/>
        <w:gridCol w:w="420"/>
        <w:gridCol w:w="392"/>
        <w:gridCol w:w="448"/>
        <w:gridCol w:w="703"/>
      </w:tblGrid>
      <w:tr w:rsidR="008F16C7" w:rsidTr="00377C26">
        <w:trPr>
          <w:trHeight w:val="360"/>
          <w:jc w:val="center"/>
        </w:trPr>
        <w:tc>
          <w:tcPr>
            <w:tcW w:w="84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2051" w:type="dxa"/>
            <w:gridSpan w:val="3"/>
            <w:tcBorders>
              <w:top w:val="doub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840" w:type="dxa"/>
            <w:gridSpan w:val="2"/>
            <w:tcBorders>
              <w:top w:val="doub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性别</w:t>
            </w:r>
          </w:p>
        </w:tc>
        <w:tc>
          <w:tcPr>
            <w:tcW w:w="840" w:type="dxa"/>
            <w:gridSpan w:val="2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840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年龄</w:t>
            </w:r>
          </w:p>
        </w:tc>
        <w:tc>
          <w:tcPr>
            <w:tcW w:w="703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</w:tr>
      <w:tr w:rsidR="008F16C7" w:rsidTr="00377C26">
        <w:trPr>
          <w:trHeight w:val="360"/>
          <w:jc w:val="center"/>
        </w:trPr>
        <w:tc>
          <w:tcPr>
            <w:tcW w:w="840" w:type="dxa"/>
            <w:tcBorders>
              <w:left w:val="doub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组别</w:t>
            </w:r>
          </w:p>
        </w:tc>
        <w:tc>
          <w:tcPr>
            <w:tcW w:w="953" w:type="dxa"/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783" w:type="dxa"/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班级</w:t>
            </w:r>
          </w:p>
        </w:tc>
        <w:tc>
          <w:tcPr>
            <w:tcW w:w="1155" w:type="dxa"/>
            <w:gridSpan w:val="3"/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840" w:type="dxa"/>
            <w:gridSpan w:val="2"/>
            <w:tcBorders>
              <w:right w:val="single" w:sz="4" w:space="0" w:color="auto"/>
            </w:tcBorders>
            <w:vAlign w:val="center"/>
          </w:tcPr>
          <w:p w:rsidR="008F16C7" w:rsidRDefault="00F25FAC">
            <w:pPr>
              <w:jc w:val="center"/>
              <w:rPr>
                <w:rFonts w:hint="eastAsia"/>
                <w:sz w:val="28"/>
              </w:rPr>
            </w:pPr>
            <w:proofErr w:type="gramStart"/>
            <w:r>
              <w:rPr>
                <w:rFonts w:hint="eastAsia"/>
                <w:sz w:val="28"/>
              </w:rPr>
              <w:t>笔种</w:t>
            </w:r>
            <w:proofErr w:type="gramEnd"/>
          </w:p>
        </w:tc>
        <w:tc>
          <w:tcPr>
            <w:tcW w:w="1543" w:type="dxa"/>
            <w:gridSpan w:val="3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</w:p>
        </w:tc>
      </w:tr>
      <w:tr w:rsidR="008F16C7" w:rsidTr="00377C26">
        <w:trPr>
          <w:trHeight w:val="360"/>
          <w:jc w:val="center"/>
        </w:trPr>
        <w:tc>
          <w:tcPr>
            <w:tcW w:w="840" w:type="dxa"/>
            <w:tcBorders>
              <w:left w:val="doub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序号</w:t>
            </w:r>
          </w:p>
        </w:tc>
        <w:tc>
          <w:tcPr>
            <w:tcW w:w="953" w:type="dxa"/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783" w:type="dxa"/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民族</w:t>
            </w:r>
          </w:p>
        </w:tc>
        <w:tc>
          <w:tcPr>
            <w:tcW w:w="1050" w:type="dxa"/>
            <w:gridSpan w:val="2"/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1337" w:type="dxa"/>
            <w:gridSpan w:val="4"/>
            <w:tcBorders>
              <w:right w:val="sing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辅导老师</w:t>
            </w:r>
          </w:p>
        </w:tc>
        <w:tc>
          <w:tcPr>
            <w:tcW w:w="1151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</w:tr>
      <w:tr w:rsidR="008F16C7" w:rsidTr="00377C26">
        <w:trPr>
          <w:trHeight w:val="360"/>
          <w:jc w:val="center"/>
        </w:trPr>
        <w:tc>
          <w:tcPr>
            <w:tcW w:w="840" w:type="dxa"/>
            <w:tcBorders>
              <w:left w:val="doub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电话</w:t>
            </w:r>
          </w:p>
        </w:tc>
        <w:tc>
          <w:tcPr>
            <w:tcW w:w="3311" w:type="dxa"/>
            <w:gridSpan w:val="6"/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812" w:type="dxa"/>
            <w:gridSpan w:val="2"/>
            <w:tcBorders>
              <w:right w:val="sing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邮编</w:t>
            </w:r>
          </w:p>
        </w:tc>
        <w:tc>
          <w:tcPr>
            <w:tcW w:w="1151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F16C7" w:rsidRDefault="008F16C7">
            <w:pPr>
              <w:rPr>
                <w:rFonts w:hint="eastAsia"/>
                <w:sz w:val="28"/>
              </w:rPr>
            </w:pPr>
          </w:p>
        </w:tc>
      </w:tr>
      <w:tr w:rsidR="008F16C7" w:rsidTr="00377C26">
        <w:trPr>
          <w:trHeight w:val="360"/>
          <w:jc w:val="center"/>
        </w:trPr>
        <w:tc>
          <w:tcPr>
            <w:tcW w:w="840" w:type="dxa"/>
            <w:tcBorders>
              <w:left w:val="doub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单位</w:t>
            </w:r>
          </w:p>
        </w:tc>
        <w:tc>
          <w:tcPr>
            <w:tcW w:w="5274" w:type="dxa"/>
            <w:gridSpan w:val="10"/>
            <w:tcBorders>
              <w:right w:val="doub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</w:p>
        </w:tc>
      </w:tr>
      <w:tr w:rsidR="008F16C7" w:rsidTr="00FF6794">
        <w:trPr>
          <w:trHeight w:val="794"/>
          <w:jc w:val="center"/>
        </w:trPr>
        <w:tc>
          <w:tcPr>
            <w:tcW w:w="84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F16C7" w:rsidRDefault="008F16C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地址</w:t>
            </w:r>
          </w:p>
        </w:tc>
        <w:tc>
          <w:tcPr>
            <w:tcW w:w="5274" w:type="dxa"/>
            <w:gridSpan w:val="10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F16C7" w:rsidRPr="00725750" w:rsidRDefault="008F16C7">
            <w:pPr>
              <w:ind w:left="420" w:hangingChars="200" w:hanging="420"/>
              <w:jc w:val="center"/>
              <w:rPr>
                <w:rFonts w:hint="eastAsia"/>
                <w:color w:val="808080"/>
              </w:rPr>
            </w:pPr>
            <w:r w:rsidRPr="00725750">
              <w:rPr>
                <w:rFonts w:hint="eastAsia"/>
                <w:color w:val="808080"/>
              </w:rPr>
              <w:t>省（自治区、直辖市）</w:t>
            </w:r>
            <w:r w:rsidRPr="00725750">
              <w:rPr>
                <w:rFonts w:hint="eastAsia"/>
                <w:color w:val="808080"/>
              </w:rPr>
              <w:t xml:space="preserve">     </w:t>
            </w:r>
            <w:r w:rsidRPr="00725750">
              <w:rPr>
                <w:rFonts w:hint="eastAsia"/>
                <w:color w:val="808080"/>
              </w:rPr>
              <w:t>县</w:t>
            </w:r>
            <w:r w:rsidRPr="00725750">
              <w:rPr>
                <w:rFonts w:hint="eastAsia"/>
                <w:color w:val="808080"/>
              </w:rPr>
              <w:t xml:space="preserve">     </w:t>
            </w:r>
            <w:r w:rsidRPr="00725750">
              <w:rPr>
                <w:rFonts w:hint="eastAsia"/>
                <w:color w:val="808080"/>
              </w:rPr>
              <w:t>市</w:t>
            </w:r>
            <w:r w:rsidRPr="00725750">
              <w:rPr>
                <w:rFonts w:hint="eastAsia"/>
                <w:color w:val="808080"/>
              </w:rPr>
              <w:t xml:space="preserve">    </w:t>
            </w:r>
            <w:r w:rsidRPr="00725750">
              <w:rPr>
                <w:rFonts w:hint="eastAsia"/>
                <w:color w:val="808080"/>
              </w:rPr>
              <w:t>乡（镇）</w:t>
            </w:r>
          </w:p>
        </w:tc>
      </w:tr>
    </w:tbl>
    <w:p w:rsidR="008F16C7" w:rsidRDefault="008F16C7" w:rsidP="00273218">
      <w:pPr>
        <w:rPr>
          <w:rFonts w:ascii="黑体" w:eastAsia="黑体" w:hint="eastAsia"/>
          <w:sz w:val="10"/>
        </w:rPr>
      </w:pPr>
    </w:p>
    <w:p w:rsidR="008F16C7" w:rsidRDefault="008F16C7" w:rsidP="00273218">
      <w:pPr>
        <w:rPr>
          <w:rFonts w:hint="eastAsia"/>
          <w:sz w:val="24"/>
        </w:rPr>
      </w:pPr>
      <w:r>
        <w:rPr>
          <w:rFonts w:ascii="黑体" w:eastAsia="黑体" w:hint="eastAsia"/>
          <w:sz w:val="28"/>
        </w:rPr>
        <w:t>说明：</w:t>
      </w:r>
      <w:proofErr w:type="gramStart"/>
      <w:r>
        <w:rPr>
          <w:rFonts w:hint="eastAsia"/>
          <w:sz w:val="24"/>
        </w:rPr>
        <w:t>一</w:t>
      </w:r>
      <w:proofErr w:type="gramEnd"/>
      <w:r w:rsidR="00CB6C87">
        <w:rPr>
          <w:rFonts w:hint="eastAsia"/>
          <w:sz w:val="24"/>
        </w:rPr>
        <w:t>.</w:t>
      </w:r>
      <w:r>
        <w:rPr>
          <w:rFonts w:hint="eastAsia"/>
          <w:sz w:val="24"/>
        </w:rPr>
        <w:t>参赛单位必须填表一、表二</w:t>
      </w:r>
      <w:r w:rsidR="00640C17">
        <w:rPr>
          <w:rFonts w:hint="eastAsia"/>
          <w:sz w:val="24"/>
        </w:rPr>
        <w:t>；</w:t>
      </w:r>
    </w:p>
    <w:p w:rsidR="008F16C7" w:rsidRDefault="008F16C7" w:rsidP="00273218">
      <w:pPr>
        <w:ind w:firstLine="840"/>
        <w:rPr>
          <w:rFonts w:hint="eastAsia"/>
          <w:sz w:val="24"/>
        </w:rPr>
      </w:pPr>
      <w:r>
        <w:rPr>
          <w:rFonts w:hint="eastAsia"/>
          <w:sz w:val="24"/>
        </w:rPr>
        <w:t>二</w:t>
      </w:r>
      <w:r w:rsidR="00CB6C87">
        <w:rPr>
          <w:rFonts w:hint="eastAsia"/>
          <w:sz w:val="24"/>
        </w:rPr>
        <w:t>.</w:t>
      </w:r>
      <w:r w:rsidR="00C80245">
        <w:rPr>
          <w:rFonts w:hint="eastAsia"/>
          <w:sz w:val="24"/>
        </w:rPr>
        <w:t>每位</w:t>
      </w:r>
      <w:r>
        <w:rPr>
          <w:rFonts w:hint="eastAsia"/>
          <w:sz w:val="24"/>
        </w:rPr>
        <w:t>参赛</w:t>
      </w:r>
      <w:r w:rsidR="00D970DF">
        <w:rPr>
          <w:rFonts w:hint="eastAsia"/>
          <w:sz w:val="24"/>
        </w:rPr>
        <w:t>者必须填</w:t>
      </w:r>
      <w:r>
        <w:rPr>
          <w:rFonts w:hint="eastAsia"/>
          <w:sz w:val="24"/>
        </w:rPr>
        <w:t>表三</w:t>
      </w:r>
      <w:r w:rsidR="00377C26">
        <w:rPr>
          <w:rFonts w:hint="eastAsia"/>
          <w:sz w:val="24"/>
        </w:rPr>
        <w:t>，</w:t>
      </w:r>
      <w:r w:rsidR="00D970DF">
        <w:rPr>
          <w:rFonts w:hint="eastAsia"/>
          <w:sz w:val="24"/>
        </w:rPr>
        <w:t>并</w:t>
      </w:r>
      <w:r>
        <w:rPr>
          <w:rFonts w:hint="eastAsia"/>
          <w:sz w:val="24"/>
        </w:rPr>
        <w:t>牢固地贴在作品背面的右下角</w:t>
      </w:r>
      <w:r w:rsidR="00D970DF">
        <w:rPr>
          <w:rFonts w:hint="eastAsia"/>
          <w:sz w:val="24"/>
        </w:rPr>
        <w:t>（个人</w:t>
      </w:r>
      <w:r w:rsidR="00C72DA3">
        <w:rPr>
          <w:rFonts w:hint="eastAsia"/>
          <w:sz w:val="24"/>
        </w:rPr>
        <w:t>参赛</w:t>
      </w:r>
      <w:r w:rsidR="00D970DF">
        <w:rPr>
          <w:rFonts w:hint="eastAsia"/>
          <w:sz w:val="24"/>
        </w:rPr>
        <w:t>不填表一、表二）</w:t>
      </w:r>
      <w:r w:rsidR="00640C17">
        <w:rPr>
          <w:rFonts w:hint="eastAsia"/>
          <w:sz w:val="24"/>
        </w:rPr>
        <w:t>；</w:t>
      </w:r>
    </w:p>
    <w:p w:rsidR="008F16C7" w:rsidRDefault="008F16C7" w:rsidP="00273218">
      <w:pPr>
        <w:ind w:firstLine="840"/>
        <w:rPr>
          <w:rFonts w:hint="eastAsia"/>
          <w:sz w:val="24"/>
        </w:rPr>
      </w:pPr>
      <w:r>
        <w:rPr>
          <w:rFonts w:hint="eastAsia"/>
          <w:sz w:val="24"/>
        </w:rPr>
        <w:t>三</w:t>
      </w:r>
      <w:r w:rsidR="00CB6C87">
        <w:rPr>
          <w:rFonts w:hint="eastAsia"/>
          <w:sz w:val="24"/>
        </w:rPr>
        <w:t>.</w:t>
      </w:r>
      <w:r w:rsidR="00377C26">
        <w:rPr>
          <w:rFonts w:hint="eastAsia"/>
          <w:sz w:val="24"/>
        </w:rPr>
        <w:t>表格</w:t>
      </w:r>
      <w:r w:rsidR="00CA33E1">
        <w:rPr>
          <w:rFonts w:hint="eastAsia"/>
          <w:sz w:val="24"/>
        </w:rPr>
        <w:t>内容</w:t>
      </w:r>
      <w:r w:rsidR="002C39B1">
        <w:rPr>
          <w:rFonts w:hint="eastAsia"/>
          <w:sz w:val="24"/>
        </w:rPr>
        <w:t>说明：</w:t>
      </w:r>
      <w:r w:rsidR="002C39B1">
        <w:rPr>
          <w:rFonts w:hint="eastAsia"/>
          <w:sz w:val="24"/>
        </w:rPr>
        <w:t>1.</w:t>
      </w:r>
      <w:r w:rsidR="00273218">
        <w:rPr>
          <w:rFonts w:hint="eastAsia"/>
          <w:sz w:val="24"/>
        </w:rPr>
        <w:t>一个</w:t>
      </w:r>
      <w:r w:rsidR="007C55FF">
        <w:rPr>
          <w:rFonts w:hint="eastAsia"/>
          <w:sz w:val="24"/>
        </w:rPr>
        <w:t>参赛单位</w:t>
      </w:r>
      <w:r w:rsidR="002C39B1">
        <w:rPr>
          <w:rFonts w:hint="eastAsia"/>
          <w:sz w:val="24"/>
        </w:rPr>
        <w:t>组织人、</w:t>
      </w:r>
      <w:r w:rsidR="007C55FF">
        <w:rPr>
          <w:rFonts w:hint="eastAsia"/>
          <w:sz w:val="24"/>
        </w:rPr>
        <w:t>每位参赛者</w:t>
      </w:r>
      <w:r w:rsidR="002C39B1">
        <w:rPr>
          <w:rFonts w:hint="eastAsia"/>
          <w:sz w:val="24"/>
        </w:rPr>
        <w:t>辅导老师</w:t>
      </w:r>
      <w:r w:rsidR="00306F89">
        <w:rPr>
          <w:rFonts w:hint="eastAsia"/>
          <w:sz w:val="24"/>
        </w:rPr>
        <w:t>填报</w:t>
      </w:r>
      <w:r w:rsidR="002C39B1">
        <w:rPr>
          <w:rFonts w:hint="eastAsia"/>
          <w:sz w:val="24"/>
        </w:rPr>
        <w:t>不得超过</w:t>
      </w:r>
      <w:r w:rsidR="002C39B1">
        <w:rPr>
          <w:rFonts w:hint="eastAsia"/>
          <w:sz w:val="24"/>
        </w:rPr>
        <w:t>2</w:t>
      </w:r>
      <w:r w:rsidR="002C39B1">
        <w:rPr>
          <w:rFonts w:hint="eastAsia"/>
          <w:sz w:val="24"/>
        </w:rPr>
        <w:t>人；</w:t>
      </w:r>
      <w:r w:rsidR="002C39B1">
        <w:rPr>
          <w:rFonts w:hint="eastAsia"/>
          <w:sz w:val="24"/>
        </w:rPr>
        <w:t>2.</w:t>
      </w:r>
      <w:r w:rsidR="00A36050">
        <w:rPr>
          <w:rFonts w:hint="eastAsia"/>
          <w:sz w:val="24"/>
        </w:rPr>
        <w:t>一个</w:t>
      </w:r>
      <w:r w:rsidR="002C39B1">
        <w:rPr>
          <w:rFonts w:hint="eastAsia"/>
          <w:sz w:val="24"/>
        </w:rPr>
        <w:t>参赛单位</w:t>
      </w:r>
      <w:r w:rsidR="00DA12D2">
        <w:rPr>
          <w:rFonts w:hint="eastAsia"/>
          <w:sz w:val="24"/>
        </w:rPr>
        <w:t>统一排序</w:t>
      </w:r>
      <w:r w:rsidR="009D3E56">
        <w:rPr>
          <w:rFonts w:hint="eastAsia"/>
          <w:sz w:val="24"/>
        </w:rPr>
        <w:t>，</w:t>
      </w:r>
      <w:r w:rsidR="007C55FF">
        <w:rPr>
          <w:rFonts w:hint="eastAsia"/>
          <w:sz w:val="24"/>
        </w:rPr>
        <w:t>每位参赛者</w:t>
      </w:r>
      <w:r w:rsidR="00306F89">
        <w:rPr>
          <w:rFonts w:hint="eastAsia"/>
          <w:sz w:val="24"/>
        </w:rPr>
        <w:t>作品</w:t>
      </w:r>
      <w:r w:rsidR="002C39B1">
        <w:rPr>
          <w:rFonts w:hint="eastAsia"/>
          <w:sz w:val="24"/>
        </w:rPr>
        <w:t>（不分</w:t>
      </w:r>
      <w:r w:rsidR="00355CB2">
        <w:rPr>
          <w:rFonts w:hint="eastAsia"/>
          <w:sz w:val="24"/>
        </w:rPr>
        <w:t>项目</w:t>
      </w:r>
      <w:r w:rsidR="002C39B1">
        <w:rPr>
          <w:rFonts w:hint="eastAsia"/>
          <w:sz w:val="24"/>
        </w:rPr>
        <w:t>和数量）为一个序号</w:t>
      </w:r>
      <w:r w:rsidR="00F25539">
        <w:rPr>
          <w:rFonts w:hint="eastAsia"/>
          <w:sz w:val="24"/>
        </w:rPr>
        <w:t>（</w:t>
      </w:r>
      <w:r w:rsidR="00DA12D2">
        <w:rPr>
          <w:rFonts w:hint="eastAsia"/>
          <w:sz w:val="24"/>
        </w:rPr>
        <w:t>表二、表三</w:t>
      </w:r>
      <w:r w:rsidR="007C55FF">
        <w:rPr>
          <w:rFonts w:hint="eastAsia"/>
          <w:sz w:val="24"/>
        </w:rPr>
        <w:t>须</w:t>
      </w:r>
      <w:r w:rsidR="00DA12D2">
        <w:rPr>
          <w:rFonts w:hint="eastAsia"/>
          <w:sz w:val="24"/>
        </w:rPr>
        <w:t>一致</w:t>
      </w:r>
      <w:r w:rsidR="00F25539">
        <w:rPr>
          <w:rFonts w:hint="eastAsia"/>
          <w:sz w:val="24"/>
        </w:rPr>
        <w:t>）</w:t>
      </w:r>
      <w:r w:rsidR="00C802C0">
        <w:rPr>
          <w:rFonts w:hint="eastAsia"/>
          <w:sz w:val="24"/>
        </w:rPr>
        <w:t>，</w:t>
      </w:r>
      <w:r w:rsidR="009D3E56">
        <w:rPr>
          <w:rFonts w:hint="eastAsia"/>
          <w:sz w:val="24"/>
        </w:rPr>
        <w:t>以显示该单位总人数，</w:t>
      </w:r>
      <w:r w:rsidR="00C802C0">
        <w:rPr>
          <w:rFonts w:hint="eastAsia"/>
          <w:sz w:val="24"/>
        </w:rPr>
        <w:t>同一组</w:t>
      </w:r>
      <w:proofErr w:type="gramStart"/>
      <w:r w:rsidR="00C802C0">
        <w:rPr>
          <w:rFonts w:hint="eastAsia"/>
          <w:sz w:val="24"/>
        </w:rPr>
        <w:t>别</w:t>
      </w:r>
      <w:r w:rsidR="009D3E56">
        <w:rPr>
          <w:rFonts w:hint="eastAsia"/>
          <w:sz w:val="24"/>
        </w:rPr>
        <w:t>作品</w:t>
      </w:r>
      <w:proofErr w:type="gramEnd"/>
      <w:r w:rsidR="00551093">
        <w:rPr>
          <w:rFonts w:hint="eastAsia"/>
          <w:sz w:val="24"/>
        </w:rPr>
        <w:t>及</w:t>
      </w:r>
      <w:r w:rsidR="00C802C0">
        <w:rPr>
          <w:rFonts w:hint="eastAsia"/>
          <w:sz w:val="24"/>
        </w:rPr>
        <w:t>序号</w:t>
      </w:r>
      <w:r w:rsidR="007C55FF">
        <w:rPr>
          <w:rFonts w:hint="eastAsia"/>
          <w:sz w:val="24"/>
        </w:rPr>
        <w:t>须</w:t>
      </w:r>
      <w:r w:rsidR="00C802C0">
        <w:rPr>
          <w:rFonts w:hint="eastAsia"/>
          <w:sz w:val="24"/>
        </w:rPr>
        <w:t>排在一起</w:t>
      </w:r>
      <w:r w:rsidR="002C39B1">
        <w:rPr>
          <w:rFonts w:hint="eastAsia"/>
          <w:sz w:val="24"/>
        </w:rPr>
        <w:t>；</w:t>
      </w:r>
      <w:r w:rsidR="002C39B1">
        <w:rPr>
          <w:rFonts w:hint="eastAsia"/>
          <w:sz w:val="24"/>
        </w:rPr>
        <w:t>3.</w:t>
      </w:r>
      <w:r w:rsidR="00355CB2">
        <w:rPr>
          <w:rFonts w:hint="eastAsia"/>
          <w:sz w:val="24"/>
        </w:rPr>
        <w:t>项目</w:t>
      </w:r>
      <w:r w:rsidR="009D3E56">
        <w:rPr>
          <w:rFonts w:hint="eastAsia"/>
          <w:sz w:val="24"/>
        </w:rPr>
        <w:t>只填</w:t>
      </w:r>
      <w:r w:rsidR="002C39B1">
        <w:rPr>
          <w:rFonts w:hint="eastAsia"/>
          <w:sz w:val="24"/>
        </w:rPr>
        <w:t>毛笔或硬笔</w:t>
      </w:r>
      <w:r w:rsidR="00F25539">
        <w:rPr>
          <w:rFonts w:hint="eastAsia"/>
          <w:sz w:val="24"/>
        </w:rPr>
        <w:t>（表二、表三</w:t>
      </w:r>
      <w:r w:rsidR="00306F89">
        <w:rPr>
          <w:rFonts w:hint="eastAsia"/>
          <w:sz w:val="24"/>
        </w:rPr>
        <w:t>须</w:t>
      </w:r>
      <w:r w:rsidR="00F25539">
        <w:rPr>
          <w:rFonts w:hint="eastAsia"/>
          <w:sz w:val="24"/>
        </w:rPr>
        <w:t>一致）</w:t>
      </w:r>
      <w:r w:rsidR="002C39B1">
        <w:rPr>
          <w:rFonts w:hint="eastAsia"/>
          <w:sz w:val="24"/>
        </w:rPr>
        <w:t>；</w:t>
      </w:r>
      <w:r w:rsidR="002C39B1">
        <w:rPr>
          <w:rFonts w:hint="eastAsia"/>
          <w:sz w:val="24"/>
        </w:rPr>
        <w:t>4.</w:t>
      </w:r>
      <w:r w:rsidR="002C39B1">
        <w:rPr>
          <w:rFonts w:hint="eastAsia"/>
          <w:sz w:val="24"/>
        </w:rPr>
        <w:t>成人作品可不填辅导老师</w:t>
      </w:r>
      <w:r w:rsidR="00640C17">
        <w:rPr>
          <w:rFonts w:hint="eastAsia"/>
          <w:sz w:val="24"/>
        </w:rPr>
        <w:t>；</w:t>
      </w:r>
    </w:p>
    <w:p w:rsidR="008F16C7" w:rsidRDefault="008F16C7" w:rsidP="00273218">
      <w:pPr>
        <w:ind w:firstLine="840"/>
        <w:rPr>
          <w:rFonts w:hint="eastAsia"/>
          <w:sz w:val="24"/>
        </w:rPr>
      </w:pPr>
      <w:r>
        <w:rPr>
          <w:rFonts w:hint="eastAsia"/>
          <w:sz w:val="24"/>
        </w:rPr>
        <w:t>四</w:t>
      </w:r>
      <w:r w:rsidR="00CB6C87">
        <w:rPr>
          <w:rFonts w:hint="eastAsia"/>
          <w:sz w:val="24"/>
        </w:rPr>
        <w:t>.</w:t>
      </w:r>
      <w:r w:rsidR="00A15DAA">
        <w:rPr>
          <w:rFonts w:hint="eastAsia"/>
          <w:sz w:val="24"/>
        </w:rPr>
        <w:t>表格内容请工整、清晰、详实地逐项填写</w:t>
      </w:r>
      <w:r w:rsidR="00640C17">
        <w:rPr>
          <w:rFonts w:hint="eastAsia"/>
          <w:sz w:val="24"/>
        </w:rPr>
        <w:t>；</w:t>
      </w:r>
    </w:p>
    <w:p w:rsidR="008F16C7" w:rsidRDefault="008F16C7" w:rsidP="00273218">
      <w:pPr>
        <w:ind w:firstLine="840"/>
        <w:rPr>
          <w:rFonts w:hint="eastAsia"/>
          <w:sz w:val="24"/>
        </w:rPr>
      </w:pPr>
      <w:r>
        <w:rPr>
          <w:rFonts w:hint="eastAsia"/>
          <w:sz w:val="24"/>
        </w:rPr>
        <w:t>五</w:t>
      </w:r>
      <w:r w:rsidR="00CB6C87">
        <w:rPr>
          <w:rFonts w:hint="eastAsia"/>
          <w:sz w:val="24"/>
        </w:rPr>
        <w:t>.</w:t>
      </w:r>
      <w:r w:rsidR="00A15DAA">
        <w:rPr>
          <w:rFonts w:hint="eastAsia"/>
          <w:sz w:val="24"/>
        </w:rPr>
        <w:t>表格可下载、复印或参照以上表格打印、自画。</w:t>
      </w:r>
    </w:p>
    <w:p w:rsidR="008F16C7" w:rsidRPr="0053153F" w:rsidRDefault="008F16C7" w:rsidP="00273218">
      <w:pPr>
        <w:rPr>
          <w:rFonts w:hint="eastAsia"/>
          <w:sz w:val="24"/>
        </w:rPr>
      </w:pPr>
      <w:r>
        <w:rPr>
          <w:rFonts w:ascii="黑体" w:eastAsia="黑体" w:hint="eastAsia"/>
          <w:sz w:val="28"/>
        </w:rPr>
        <w:t>注：</w:t>
      </w:r>
      <w:r>
        <w:rPr>
          <w:rFonts w:hint="eastAsia"/>
        </w:rPr>
        <w:t>本征稿函可登录我会网站：</w:t>
      </w:r>
      <w:bookmarkStart w:id="0" w:name="_Hlt128367667"/>
      <w:bookmarkStart w:id="1" w:name="_Hlt128367668"/>
      <w:r>
        <w:rPr>
          <w:rFonts w:hint="eastAsia"/>
          <w:sz w:val="24"/>
        </w:rPr>
        <w:t>www.gfhz.or</w:t>
      </w:r>
      <w:bookmarkEnd w:id="0"/>
      <w:bookmarkEnd w:id="1"/>
      <w:r>
        <w:rPr>
          <w:rFonts w:hint="eastAsia"/>
          <w:sz w:val="24"/>
        </w:rPr>
        <w:t>g</w:t>
      </w:r>
      <w:r w:rsidR="0053153F">
        <w:rPr>
          <w:rFonts w:hint="eastAsia"/>
          <w:sz w:val="24"/>
        </w:rPr>
        <w:t>、</w:t>
      </w:r>
      <w:r>
        <w:rPr>
          <w:rFonts w:hint="eastAsia"/>
        </w:rPr>
        <w:t>博客：</w:t>
      </w:r>
      <w:r>
        <w:rPr>
          <w:sz w:val="24"/>
        </w:rPr>
        <w:t>blog.sina.com.cn/gfhzsx</w:t>
      </w:r>
      <w:r>
        <w:rPr>
          <w:rFonts w:hint="eastAsia"/>
        </w:rPr>
        <w:t>下载。</w:t>
      </w:r>
    </w:p>
    <w:sectPr w:rsidR="008F16C7" w:rsidRPr="0053153F">
      <w:footerReference w:type="even" r:id="rId8"/>
      <w:footerReference w:type="default" r:id="rId9"/>
      <w:pgSz w:w="11907" w:h="16840"/>
      <w:pgMar w:top="1440" w:right="1797" w:bottom="1558" w:left="1797" w:header="851" w:footer="992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7DE" w:rsidRDefault="006D07DE">
      <w:r>
        <w:separator/>
      </w:r>
    </w:p>
  </w:endnote>
  <w:endnote w:type="continuationSeparator" w:id="0">
    <w:p w:rsidR="006D07DE" w:rsidRDefault="006D0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7B4" w:rsidRDefault="001767B4">
    <w:pPr>
      <w:pStyle w:val="a6"/>
      <w:framePr w:h="0"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  <w:rFonts w:hint="eastAsia"/>
        <w:lang w:val="en-US" w:eastAsia="zh-CN"/>
      </w:rPr>
      <w:t>０</w:t>
    </w:r>
    <w:r>
      <w:fldChar w:fldCharType="end"/>
    </w:r>
  </w:p>
  <w:p w:rsidR="001767B4" w:rsidRDefault="001767B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7B4" w:rsidRDefault="001767B4">
    <w:pPr>
      <w:pStyle w:val="a6"/>
      <w:framePr w:h="0"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AA28D0">
      <w:rPr>
        <w:rStyle w:val="a5"/>
        <w:noProof/>
      </w:rPr>
      <w:t>- 1 -</w:t>
    </w:r>
    <w:r>
      <w:fldChar w:fldCharType="end"/>
    </w:r>
  </w:p>
  <w:p w:rsidR="001767B4" w:rsidRDefault="001767B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7DE" w:rsidRDefault="006D07DE">
      <w:r>
        <w:separator/>
      </w:r>
    </w:p>
  </w:footnote>
  <w:footnote w:type="continuationSeparator" w:id="0">
    <w:p w:rsidR="006D07DE" w:rsidRDefault="006D07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2"/>
    <w:multiLevelType w:val="singleLevel"/>
    <w:tmpl w:val="00000002"/>
    <w:lvl w:ilvl="0">
      <w:start w:val="5"/>
      <w:numFmt w:val="chineseCounting"/>
      <w:suff w:val="nothing"/>
      <w:lvlText w:val="（%1）"/>
      <w:lvlJc w:val="left"/>
    </w:lvl>
  </w:abstractNum>
  <w:abstractNum w:abstractNumId="2">
    <w:nsid w:val="0000000A"/>
    <w:multiLevelType w:val="singleLevel"/>
    <w:tmpl w:val="0000000A"/>
    <w:lvl w:ilvl="0">
      <w:start w:val="2"/>
      <w:numFmt w:val="decimal"/>
      <w:suff w:val="nothing"/>
      <w:lvlText w:val="%1."/>
      <w:lvlJc w:val="left"/>
    </w:lvl>
  </w:abstractNum>
  <w:abstractNum w:abstractNumId="3">
    <w:nsid w:val="0000000D"/>
    <w:multiLevelType w:val="singleLevel"/>
    <w:tmpl w:val="0000000D"/>
    <w:lvl w:ilvl="0">
      <w:start w:val="1"/>
      <w:numFmt w:val="decimal"/>
      <w:suff w:val="nothing"/>
      <w:lvlText w:val="%1."/>
      <w:lvlJc w:val="left"/>
    </w:lvl>
  </w:abstractNum>
  <w:abstractNum w:abstractNumId="4">
    <w:nsid w:val="0AD954E9"/>
    <w:multiLevelType w:val="hybridMultilevel"/>
    <w:tmpl w:val="61EE4D9A"/>
    <w:lvl w:ilvl="0" w:tplc="34669BB2">
      <w:start w:val="3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A900BD7"/>
    <w:multiLevelType w:val="hybridMultilevel"/>
    <w:tmpl w:val="A12CA30E"/>
    <w:lvl w:ilvl="0" w:tplc="486A92B4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4D6E4231"/>
    <w:multiLevelType w:val="hybridMultilevel"/>
    <w:tmpl w:val="9CB66176"/>
    <w:lvl w:ilvl="0" w:tplc="3EE09FE4">
      <w:start w:val="6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grammar="clean"/>
  <w:attachedTemplate r:id="rId1"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72A27"/>
    <w:rsid w:val="00006A7E"/>
    <w:rsid w:val="0001658E"/>
    <w:rsid w:val="00035E30"/>
    <w:rsid w:val="00044FE6"/>
    <w:rsid w:val="000811D3"/>
    <w:rsid w:val="00097634"/>
    <w:rsid w:val="000A056B"/>
    <w:rsid w:val="000B6793"/>
    <w:rsid w:val="000C257D"/>
    <w:rsid w:val="000E5DFB"/>
    <w:rsid w:val="000F1D8B"/>
    <w:rsid w:val="001016EA"/>
    <w:rsid w:val="00134D0F"/>
    <w:rsid w:val="00135346"/>
    <w:rsid w:val="0014225A"/>
    <w:rsid w:val="0014630B"/>
    <w:rsid w:val="00166A99"/>
    <w:rsid w:val="001767B4"/>
    <w:rsid w:val="0018049A"/>
    <w:rsid w:val="00180532"/>
    <w:rsid w:val="00184CF3"/>
    <w:rsid w:val="00193C52"/>
    <w:rsid w:val="001A1BEC"/>
    <w:rsid w:val="001A500B"/>
    <w:rsid w:val="001B385F"/>
    <w:rsid w:val="001B42A4"/>
    <w:rsid w:val="001D6945"/>
    <w:rsid w:val="001E55FE"/>
    <w:rsid w:val="001E70A9"/>
    <w:rsid w:val="001F49EA"/>
    <w:rsid w:val="00200F23"/>
    <w:rsid w:val="00221401"/>
    <w:rsid w:val="00230A48"/>
    <w:rsid w:val="00232500"/>
    <w:rsid w:val="0023489F"/>
    <w:rsid w:val="002652AB"/>
    <w:rsid w:val="00270DD9"/>
    <w:rsid w:val="00273218"/>
    <w:rsid w:val="00273AC1"/>
    <w:rsid w:val="002A7CFB"/>
    <w:rsid w:val="002C3049"/>
    <w:rsid w:val="002C39B1"/>
    <w:rsid w:val="002C5419"/>
    <w:rsid w:val="002D0186"/>
    <w:rsid w:val="002D10F6"/>
    <w:rsid w:val="002D79A6"/>
    <w:rsid w:val="002E2432"/>
    <w:rsid w:val="002E666D"/>
    <w:rsid w:val="002F45F0"/>
    <w:rsid w:val="0030274E"/>
    <w:rsid w:val="003068C0"/>
    <w:rsid w:val="00306F89"/>
    <w:rsid w:val="00314B6E"/>
    <w:rsid w:val="00316214"/>
    <w:rsid w:val="00341308"/>
    <w:rsid w:val="00341999"/>
    <w:rsid w:val="00347A28"/>
    <w:rsid w:val="00355CB2"/>
    <w:rsid w:val="00363F8F"/>
    <w:rsid w:val="00374912"/>
    <w:rsid w:val="0037766E"/>
    <w:rsid w:val="00377C26"/>
    <w:rsid w:val="00392885"/>
    <w:rsid w:val="003B412F"/>
    <w:rsid w:val="003D620C"/>
    <w:rsid w:val="003F5960"/>
    <w:rsid w:val="00411FBB"/>
    <w:rsid w:val="004471A3"/>
    <w:rsid w:val="00476B26"/>
    <w:rsid w:val="00477D2B"/>
    <w:rsid w:val="00496924"/>
    <w:rsid w:val="004A7692"/>
    <w:rsid w:val="004E0AFD"/>
    <w:rsid w:val="004F035A"/>
    <w:rsid w:val="004F1AC3"/>
    <w:rsid w:val="004F4307"/>
    <w:rsid w:val="004F6085"/>
    <w:rsid w:val="005129C6"/>
    <w:rsid w:val="00513060"/>
    <w:rsid w:val="0051615E"/>
    <w:rsid w:val="0053153F"/>
    <w:rsid w:val="00535546"/>
    <w:rsid w:val="0054551D"/>
    <w:rsid w:val="00551093"/>
    <w:rsid w:val="0056162D"/>
    <w:rsid w:val="00570DC5"/>
    <w:rsid w:val="00572F1C"/>
    <w:rsid w:val="00580853"/>
    <w:rsid w:val="00595C85"/>
    <w:rsid w:val="005B15CB"/>
    <w:rsid w:val="005B3B4C"/>
    <w:rsid w:val="005C7DEF"/>
    <w:rsid w:val="005F53F3"/>
    <w:rsid w:val="005F5CDB"/>
    <w:rsid w:val="00603B07"/>
    <w:rsid w:val="00626B0D"/>
    <w:rsid w:val="00630490"/>
    <w:rsid w:val="00640C17"/>
    <w:rsid w:val="00657EC5"/>
    <w:rsid w:val="006615B8"/>
    <w:rsid w:val="006719AC"/>
    <w:rsid w:val="00676F19"/>
    <w:rsid w:val="00677074"/>
    <w:rsid w:val="00682BD4"/>
    <w:rsid w:val="00690C97"/>
    <w:rsid w:val="00692738"/>
    <w:rsid w:val="00697D73"/>
    <w:rsid w:val="006A76F2"/>
    <w:rsid w:val="006C7469"/>
    <w:rsid w:val="006D07DE"/>
    <w:rsid w:val="006F1BD2"/>
    <w:rsid w:val="00702679"/>
    <w:rsid w:val="00715620"/>
    <w:rsid w:val="007204E8"/>
    <w:rsid w:val="007220AB"/>
    <w:rsid w:val="0072574E"/>
    <w:rsid w:val="00725750"/>
    <w:rsid w:val="007335A2"/>
    <w:rsid w:val="00737C68"/>
    <w:rsid w:val="007419D4"/>
    <w:rsid w:val="0075442C"/>
    <w:rsid w:val="00755865"/>
    <w:rsid w:val="0076456F"/>
    <w:rsid w:val="00773926"/>
    <w:rsid w:val="00795CA3"/>
    <w:rsid w:val="007A21F9"/>
    <w:rsid w:val="007A3E92"/>
    <w:rsid w:val="007B5363"/>
    <w:rsid w:val="007B72D5"/>
    <w:rsid w:val="007C55FF"/>
    <w:rsid w:val="007D0865"/>
    <w:rsid w:val="007D563F"/>
    <w:rsid w:val="008009DF"/>
    <w:rsid w:val="00825DDD"/>
    <w:rsid w:val="00852094"/>
    <w:rsid w:val="00864B9B"/>
    <w:rsid w:val="0086723C"/>
    <w:rsid w:val="008975D7"/>
    <w:rsid w:val="008D7665"/>
    <w:rsid w:val="008F16C7"/>
    <w:rsid w:val="0093251A"/>
    <w:rsid w:val="0095045E"/>
    <w:rsid w:val="009544F8"/>
    <w:rsid w:val="00955CE6"/>
    <w:rsid w:val="00960668"/>
    <w:rsid w:val="009863AC"/>
    <w:rsid w:val="00990050"/>
    <w:rsid w:val="009D3E56"/>
    <w:rsid w:val="009E234F"/>
    <w:rsid w:val="00A15DAA"/>
    <w:rsid w:val="00A26E93"/>
    <w:rsid w:val="00A3149B"/>
    <w:rsid w:val="00A36050"/>
    <w:rsid w:val="00A554DB"/>
    <w:rsid w:val="00A722CC"/>
    <w:rsid w:val="00A77769"/>
    <w:rsid w:val="00A97EEC"/>
    <w:rsid w:val="00AA28D0"/>
    <w:rsid w:val="00AB1EB1"/>
    <w:rsid w:val="00AB6853"/>
    <w:rsid w:val="00AC5382"/>
    <w:rsid w:val="00AD1AE4"/>
    <w:rsid w:val="00AE6337"/>
    <w:rsid w:val="00AF6740"/>
    <w:rsid w:val="00B0097D"/>
    <w:rsid w:val="00B20E5E"/>
    <w:rsid w:val="00B22B2E"/>
    <w:rsid w:val="00B34B33"/>
    <w:rsid w:val="00B722C4"/>
    <w:rsid w:val="00B806A9"/>
    <w:rsid w:val="00B916A8"/>
    <w:rsid w:val="00B93078"/>
    <w:rsid w:val="00B93E5A"/>
    <w:rsid w:val="00BA5A96"/>
    <w:rsid w:val="00BB00EC"/>
    <w:rsid w:val="00BC06D6"/>
    <w:rsid w:val="00BD75B5"/>
    <w:rsid w:val="00BE5A6C"/>
    <w:rsid w:val="00BF6009"/>
    <w:rsid w:val="00C33181"/>
    <w:rsid w:val="00C47157"/>
    <w:rsid w:val="00C51FEB"/>
    <w:rsid w:val="00C72DA3"/>
    <w:rsid w:val="00C80245"/>
    <w:rsid w:val="00C802C0"/>
    <w:rsid w:val="00C87C38"/>
    <w:rsid w:val="00CA33E1"/>
    <w:rsid w:val="00CB2B63"/>
    <w:rsid w:val="00CB66E9"/>
    <w:rsid w:val="00CB6C87"/>
    <w:rsid w:val="00CD250E"/>
    <w:rsid w:val="00CE51C0"/>
    <w:rsid w:val="00CE687C"/>
    <w:rsid w:val="00CF1550"/>
    <w:rsid w:val="00D0574E"/>
    <w:rsid w:val="00D10108"/>
    <w:rsid w:val="00D33FDB"/>
    <w:rsid w:val="00D4768D"/>
    <w:rsid w:val="00D565D5"/>
    <w:rsid w:val="00D645CC"/>
    <w:rsid w:val="00D769AA"/>
    <w:rsid w:val="00D84A54"/>
    <w:rsid w:val="00D87244"/>
    <w:rsid w:val="00D90AC0"/>
    <w:rsid w:val="00D91EA0"/>
    <w:rsid w:val="00D970DF"/>
    <w:rsid w:val="00DA12D2"/>
    <w:rsid w:val="00DB2253"/>
    <w:rsid w:val="00DB7E79"/>
    <w:rsid w:val="00DC59BD"/>
    <w:rsid w:val="00DD1A8F"/>
    <w:rsid w:val="00DD3517"/>
    <w:rsid w:val="00DD62B0"/>
    <w:rsid w:val="00DD641E"/>
    <w:rsid w:val="00DE3BA2"/>
    <w:rsid w:val="00DE6874"/>
    <w:rsid w:val="00DE718A"/>
    <w:rsid w:val="00DF3269"/>
    <w:rsid w:val="00E01689"/>
    <w:rsid w:val="00E03EB4"/>
    <w:rsid w:val="00E45A17"/>
    <w:rsid w:val="00E46B76"/>
    <w:rsid w:val="00E65D27"/>
    <w:rsid w:val="00E770E3"/>
    <w:rsid w:val="00E90096"/>
    <w:rsid w:val="00E92DCD"/>
    <w:rsid w:val="00E93D0E"/>
    <w:rsid w:val="00E95D83"/>
    <w:rsid w:val="00EA1AB2"/>
    <w:rsid w:val="00EA2C01"/>
    <w:rsid w:val="00EB0C91"/>
    <w:rsid w:val="00ED7BF2"/>
    <w:rsid w:val="00EE3456"/>
    <w:rsid w:val="00EE44AD"/>
    <w:rsid w:val="00EF53AE"/>
    <w:rsid w:val="00EF5431"/>
    <w:rsid w:val="00F04917"/>
    <w:rsid w:val="00F050EE"/>
    <w:rsid w:val="00F2511A"/>
    <w:rsid w:val="00F25539"/>
    <w:rsid w:val="00F25FAC"/>
    <w:rsid w:val="00F32DD1"/>
    <w:rsid w:val="00F40E1E"/>
    <w:rsid w:val="00F5760C"/>
    <w:rsid w:val="00F60B80"/>
    <w:rsid w:val="00F740F6"/>
    <w:rsid w:val="00FB39E1"/>
    <w:rsid w:val="00FC0A80"/>
    <w:rsid w:val="00FF6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Pr>
      <w:color w:val="0000FF"/>
      <w:u w:val="single"/>
    </w:rPr>
  </w:style>
  <w:style w:type="character" w:styleId="a4">
    <w:name w:val="FollowedHyperlink"/>
    <w:basedOn w:val="a0"/>
    <w:rPr>
      <w:color w:val="800080"/>
      <w:u w:val="single"/>
    </w:r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Body Text"/>
    <w:basedOn w:val="a"/>
    <w:pPr>
      <w:spacing w:line="360" w:lineRule="auto"/>
    </w:pPr>
    <w:rPr>
      <w:rFonts w:ascii="宋体"/>
      <w:sz w:val="24"/>
    </w:rPr>
  </w:style>
  <w:style w:type="paragraph" w:styleId="a8">
    <w:name w:val="Balloon Text"/>
    <w:basedOn w:val="a"/>
    <w:rPr>
      <w:sz w:val="18"/>
    </w:rPr>
  </w:style>
  <w:style w:type="paragraph" w:styleId="a9">
    <w:name w:val="Body Text Indent"/>
    <w:basedOn w:val="a"/>
    <w:pPr>
      <w:ind w:firstLineChars="200" w:firstLine="560"/>
    </w:pPr>
    <w:rPr>
      <w:sz w:val="28"/>
    </w:rPr>
  </w:style>
  <w:style w:type="paragraph" w:styleId="aa">
    <w:name w:val="header"/>
    <w:basedOn w:val="a"/>
    <w:rsid w:val="008672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032615-CD59-45C3-BA2A-D1D8D5F2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554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CHINA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“**”杯全国第三届规范汉字书写大赛征稿启示</dc:title>
  <dc:creator>123</dc:creator>
  <cp:lastModifiedBy>USER</cp:lastModifiedBy>
  <cp:revision>2</cp:revision>
  <cp:lastPrinted>2016-02-01T06:06:00Z</cp:lastPrinted>
  <dcterms:created xsi:type="dcterms:W3CDTF">2016-02-25T02:24:00Z</dcterms:created>
  <dcterms:modified xsi:type="dcterms:W3CDTF">2016-02-25T02:24:00Z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2052-6.6.0.2228</vt:lpwstr>
  </property>
</Properties>
</file>